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:rsidR="00167961" w:rsidRPr="008B77EE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i/>
          <w:snapToGrid w:val="0"/>
          <w:color w:val="auto"/>
          <w:sz w:val="22"/>
          <w:szCs w:val="22"/>
        </w:rPr>
      </w:pPr>
      <w:r w:rsidRPr="008B77EE">
        <w:rPr>
          <w:bCs/>
          <w:sz w:val="22"/>
          <w:szCs w:val="22"/>
        </w:rPr>
        <w:t xml:space="preserve">Załącznik nr </w:t>
      </w:r>
      <w:r w:rsidR="00C945DC">
        <w:rPr>
          <w:bCs/>
          <w:sz w:val="22"/>
          <w:szCs w:val="22"/>
        </w:rPr>
        <w:t>5</w:t>
      </w:r>
      <w:bookmarkStart w:id="0" w:name="_GoBack"/>
      <w:bookmarkEnd w:id="0"/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FC48F2" w:rsidRPr="00A92300">
        <w:rPr>
          <w:rFonts w:asciiTheme="minorHAnsi" w:eastAsia="Arial" w:hAnsiTheme="minorHAnsi" w:cstheme="minorHAnsi"/>
          <w:bCs/>
        </w:rPr>
        <w:t>/</w:t>
      </w:r>
    </w:p>
    <w:p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</w:p>
    <w:p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1D44C8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1D44C8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</w:t>
            </w:r>
            <w:proofErr w:type="spellStart"/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miejsceich</w:t>
            </w:r>
            <w:proofErr w:type="spellEnd"/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rezultatów/źródło informacji o osiągnięciu wskaźnika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</w:p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="008B77E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Podział</w:t>
            </w:r>
            <w:proofErr w:type="spellEnd"/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4D1EA3">
        <w:tc>
          <w:tcPr>
            <w:tcW w:w="4966" w:type="dxa"/>
            <w:gridSpan w:val="2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oferent*/oferenci*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oferent*/oferenci*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Sądowym*/właściwą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8B77EE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1D44C8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1D44C8">
        <w:rPr>
          <w:rFonts w:asciiTheme="minorHAnsi" w:hAnsiTheme="minorHAnsi" w:cs="Verdana"/>
          <w:color w:val="auto"/>
          <w:sz w:val="20"/>
          <w:szCs w:val="20"/>
        </w:rPr>
        <w:t>, d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ata .......................................................</w:t>
      </w:r>
    </w:p>
    <w:p w:rsidR="001D44C8" w:rsidRDefault="001D44C8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1D44C8" w:rsidRDefault="001D44C8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1D44C8" w:rsidRPr="00D97AAD" w:rsidRDefault="001D44C8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1D44C8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</w:t>
      </w:r>
    </w:p>
    <w:p w:rsidR="001D44C8" w:rsidRDefault="001D44C8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1D44C8" w:rsidRPr="00D97AAD" w:rsidRDefault="001D44C8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1D44C8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1D44C8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1D44C8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04B" w:rsidRDefault="0057704B">
      <w:r>
        <w:separator/>
      </w:r>
    </w:p>
  </w:endnote>
  <w:endnote w:type="continuationSeparator" w:id="0">
    <w:p w:rsidR="0057704B" w:rsidRDefault="0057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:rsidR="00B32294" w:rsidRDefault="00DA7866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32294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C945DC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04B" w:rsidRDefault="0057704B">
      <w:r>
        <w:separator/>
      </w:r>
    </w:p>
  </w:footnote>
  <w:footnote w:type="continuationSeparator" w:id="0">
    <w:p w:rsidR="0057704B" w:rsidRDefault="0057704B">
      <w:r>
        <w:continuationSeparator/>
      </w:r>
    </w:p>
  </w:footnote>
  <w:footnote w:id="1">
    <w:p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464A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4C8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5E9D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2B6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27DA3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4BAF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04B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B77EE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45DC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A7866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4A6B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3DEB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E40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29824B-2723-4283-9A0F-B4DF7D090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0C23E-8006-44D0-B832-A19D0624B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SP-01</cp:lastModifiedBy>
  <cp:revision>4</cp:revision>
  <cp:lastPrinted>2022-09-28T09:02:00Z</cp:lastPrinted>
  <dcterms:created xsi:type="dcterms:W3CDTF">2022-09-01T11:31:00Z</dcterms:created>
  <dcterms:modified xsi:type="dcterms:W3CDTF">2022-09-28T09:03:00Z</dcterms:modified>
</cp:coreProperties>
</file>